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3BBB71FF" w:rsidR="00AD4DE0" w:rsidRDefault="009407BB" w:rsidP="007F7146">
      <w:r>
        <w:t>2026-31986 Konsulenttjenester &lt;sett inn delområder&gt;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F5AF5FE" w:rsidR="00AD4DE0" w:rsidRDefault="00CD1EA6">
            <w:r>
              <w:t>x</w:t>
            </w:r>
          </w:p>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3AB293D4" w:rsidR="00AD4DE0" w:rsidRDefault="00FA4671">
            <w:r>
              <w:t>Bilag 6 Bestillingsdokument</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6FDDF43E" w:rsidR="00AD4DE0" w:rsidRDefault="00FA4671">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3D5D7" w14:textId="77777777" w:rsidR="00A54D31" w:rsidRDefault="00A54D31">
      <w:r>
        <w:separator/>
      </w:r>
    </w:p>
    <w:p w14:paraId="5CAF3FD8" w14:textId="77777777" w:rsidR="00A54D31" w:rsidRDefault="00A54D31"/>
  </w:endnote>
  <w:endnote w:type="continuationSeparator" w:id="0">
    <w:p w14:paraId="586A68EA" w14:textId="77777777" w:rsidR="00A54D31" w:rsidRDefault="00A54D31">
      <w:r>
        <w:continuationSeparator/>
      </w:r>
    </w:p>
    <w:p w14:paraId="0547AC42" w14:textId="77777777" w:rsidR="00A54D31" w:rsidRDefault="00A54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8240"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9DDD0" w14:textId="77777777" w:rsidR="00A54D31" w:rsidRDefault="00A54D31">
      <w:r>
        <w:separator/>
      </w:r>
    </w:p>
    <w:p w14:paraId="565F1F92" w14:textId="77777777" w:rsidR="00A54D31" w:rsidRDefault="00A54D31"/>
  </w:footnote>
  <w:footnote w:type="continuationSeparator" w:id="0">
    <w:p w14:paraId="4B7BA115" w14:textId="77777777" w:rsidR="00A54D31" w:rsidRDefault="00A54D31">
      <w:r>
        <w:continuationSeparator/>
      </w:r>
    </w:p>
    <w:p w14:paraId="60DF6CE2" w14:textId="77777777" w:rsidR="00A54D31" w:rsidRDefault="00A54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241"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A54D31"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176906">
    <w:abstractNumId w:val="1"/>
  </w:num>
  <w:num w:numId="2" w16cid:durableId="2077126224">
    <w:abstractNumId w:val="2"/>
  </w:num>
  <w:num w:numId="3" w16cid:durableId="904222480">
    <w:abstractNumId w:val="3"/>
  </w:num>
  <w:num w:numId="4" w16cid:durableId="1449394252">
    <w:abstractNumId w:val="4"/>
  </w:num>
  <w:num w:numId="5" w16cid:durableId="1331330885">
    <w:abstractNumId w:val="5"/>
  </w:num>
  <w:num w:numId="6" w16cid:durableId="1974410073">
    <w:abstractNumId w:val="6"/>
  </w:num>
  <w:num w:numId="7" w16cid:durableId="1887527355">
    <w:abstractNumId w:val="7"/>
  </w:num>
  <w:num w:numId="8" w16cid:durableId="2023390136">
    <w:abstractNumId w:val="8"/>
  </w:num>
  <w:num w:numId="9" w16cid:durableId="1263760026">
    <w:abstractNumId w:val="9"/>
  </w:num>
  <w:num w:numId="10" w16cid:durableId="1256477948">
    <w:abstractNumId w:val="10"/>
  </w:num>
  <w:num w:numId="11" w16cid:durableId="1225797600">
    <w:abstractNumId w:val="11"/>
  </w:num>
  <w:num w:numId="12" w16cid:durableId="1862234596">
    <w:abstractNumId w:val="12"/>
  </w:num>
  <w:num w:numId="13" w16cid:durableId="1810704980">
    <w:abstractNumId w:val="13"/>
  </w:num>
  <w:num w:numId="14" w16cid:durableId="497814355">
    <w:abstractNumId w:val="14"/>
  </w:num>
  <w:num w:numId="15" w16cid:durableId="1270889647">
    <w:abstractNumId w:val="15"/>
  </w:num>
  <w:num w:numId="16" w16cid:durableId="933393090">
    <w:abstractNumId w:val="16"/>
  </w:num>
  <w:num w:numId="17" w16cid:durableId="1583638911">
    <w:abstractNumId w:val="29"/>
  </w:num>
  <w:num w:numId="18" w16cid:durableId="1252851974">
    <w:abstractNumId w:val="18"/>
  </w:num>
  <w:num w:numId="19" w16cid:durableId="952052738">
    <w:abstractNumId w:val="37"/>
  </w:num>
  <w:num w:numId="20" w16cid:durableId="1022125193">
    <w:abstractNumId w:val="28"/>
  </w:num>
  <w:num w:numId="21" w16cid:durableId="97990324">
    <w:abstractNumId w:val="17"/>
  </w:num>
  <w:num w:numId="22" w16cid:durableId="1073358725">
    <w:abstractNumId w:val="25"/>
  </w:num>
  <w:num w:numId="23" w16cid:durableId="1145464054">
    <w:abstractNumId w:val="36"/>
  </w:num>
  <w:num w:numId="24" w16cid:durableId="108091975">
    <w:abstractNumId w:val="24"/>
  </w:num>
  <w:num w:numId="25" w16cid:durableId="809401614">
    <w:abstractNumId w:val="34"/>
  </w:num>
  <w:num w:numId="26" w16cid:durableId="1265268769">
    <w:abstractNumId w:val="23"/>
  </w:num>
  <w:num w:numId="27" w16cid:durableId="1226136756">
    <w:abstractNumId w:val="35"/>
  </w:num>
  <w:num w:numId="28" w16cid:durableId="449517650">
    <w:abstractNumId w:val="30"/>
  </w:num>
  <w:num w:numId="29" w16cid:durableId="1821919900">
    <w:abstractNumId w:val="1"/>
  </w:num>
  <w:num w:numId="30" w16cid:durableId="1471286248">
    <w:abstractNumId w:val="33"/>
  </w:num>
  <w:num w:numId="31" w16cid:durableId="948124934">
    <w:abstractNumId w:val="32"/>
  </w:num>
  <w:num w:numId="32" w16cid:durableId="479927637">
    <w:abstractNumId w:val="21"/>
  </w:num>
  <w:num w:numId="33" w16cid:durableId="2050761903">
    <w:abstractNumId w:val="19"/>
  </w:num>
  <w:num w:numId="34" w16cid:durableId="1117138862">
    <w:abstractNumId w:val="31"/>
  </w:num>
  <w:num w:numId="35" w16cid:durableId="51395684">
    <w:abstractNumId w:val="22"/>
  </w:num>
  <w:num w:numId="36" w16cid:durableId="1482771992">
    <w:abstractNumId w:val="26"/>
  </w:num>
  <w:num w:numId="37" w16cid:durableId="7225580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826198">
    <w:abstractNumId w:val="1"/>
  </w:num>
  <w:num w:numId="39" w16cid:durableId="1672365257">
    <w:abstractNumId w:val="27"/>
  </w:num>
  <w:num w:numId="40" w16cid:durableId="442307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0080"/>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0F88"/>
    <w:rsid w:val="00481E29"/>
    <w:rsid w:val="00491D1F"/>
    <w:rsid w:val="00496130"/>
    <w:rsid w:val="004A410A"/>
    <w:rsid w:val="004D1F84"/>
    <w:rsid w:val="004D27EF"/>
    <w:rsid w:val="004D454A"/>
    <w:rsid w:val="004E2A72"/>
    <w:rsid w:val="004E4586"/>
    <w:rsid w:val="004F5A94"/>
    <w:rsid w:val="0050710F"/>
    <w:rsid w:val="0051177C"/>
    <w:rsid w:val="00532755"/>
    <w:rsid w:val="00544227"/>
    <w:rsid w:val="00545337"/>
    <w:rsid w:val="00551298"/>
    <w:rsid w:val="00555F18"/>
    <w:rsid w:val="005571DB"/>
    <w:rsid w:val="005643D5"/>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3375F"/>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07BB"/>
    <w:rsid w:val="009440F5"/>
    <w:rsid w:val="00946664"/>
    <w:rsid w:val="00974933"/>
    <w:rsid w:val="00976876"/>
    <w:rsid w:val="00981925"/>
    <w:rsid w:val="0098571A"/>
    <w:rsid w:val="009A1B09"/>
    <w:rsid w:val="009A2C78"/>
    <w:rsid w:val="009A65EB"/>
    <w:rsid w:val="009C7831"/>
    <w:rsid w:val="009E4DEA"/>
    <w:rsid w:val="009F11E3"/>
    <w:rsid w:val="00A059D7"/>
    <w:rsid w:val="00A06E30"/>
    <w:rsid w:val="00A13A7B"/>
    <w:rsid w:val="00A25BBA"/>
    <w:rsid w:val="00A2669A"/>
    <w:rsid w:val="00A302C4"/>
    <w:rsid w:val="00A30BED"/>
    <w:rsid w:val="00A30ECB"/>
    <w:rsid w:val="00A42A86"/>
    <w:rsid w:val="00A51477"/>
    <w:rsid w:val="00A533B0"/>
    <w:rsid w:val="00A53C5A"/>
    <w:rsid w:val="00A54D31"/>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D1EA6"/>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DF6D43"/>
    <w:rsid w:val="00E00D2D"/>
    <w:rsid w:val="00E0106B"/>
    <w:rsid w:val="00E13DC2"/>
    <w:rsid w:val="00E15B57"/>
    <w:rsid w:val="00E2302F"/>
    <w:rsid w:val="00E23D6D"/>
    <w:rsid w:val="00E255B9"/>
    <w:rsid w:val="00E26CF7"/>
    <w:rsid w:val="00E52B9E"/>
    <w:rsid w:val="00E76B72"/>
    <w:rsid w:val="00E901FF"/>
    <w:rsid w:val="00E90C99"/>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4035"/>
    <w:rsid w:val="00F85AA7"/>
    <w:rsid w:val="00F92305"/>
    <w:rsid w:val="00F924DD"/>
    <w:rsid w:val="00FA4671"/>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7D4D4897-075A-4A44-AE85-A738B3655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5B79D5-ADDC-4B0D-A991-62467C427F33}">
  <ds:schemaRefs>
    <ds:schemaRef ds:uri="http://schemas.microsoft.com/sharepoint/v3/contenttype/forms"/>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7418F214-B387-4A0D-A797-91F7AD2C86AF}">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customXml/itemProps4.xml><?xml version="1.0" encoding="utf-8"?>
<ds:datastoreItem xmlns:ds="http://schemas.openxmlformats.org/officeDocument/2006/customXml" ds:itemID="{66C5C518-AE25-4B85-920A-7A6AF19E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1506</Words>
  <Characters>7988</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2018-07-13T11:15:00Z</dcterms:created>
  <dcterms:modified xsi:type="dcterms:W3CDTF">2026-05-18T06:46:00Z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ies>
</file>